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75BD5" w14:textId="77777777" w:rsidR="004A3CD6" w:rsidRDefault="004A3CD6">
      <w:r>
        <w:separator/>
      </w:r>
    </w:p>
  </w:endnote>
  <w:endnote w:type="continuationSeparator" w:id="0">
    <w:p w14:paraId="3B964A83" w14:textId="77777777" w:rsidR="004A3CD6" w:rsidRDefault="004A3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0CF15BEE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97DC6">
      <w:rPr>
        <w:rFonts w:cs="Arial"/>
        <w:sz w:val="18"/>
        <w:szCs w:val="18"/>
      </w:rPr>
      <w:t xml:space="preserve">Stand: </w:t>
    </w:r>
    <w:r w:rsidR="00BB0D4B">
      <w:rPr>
        <w:rFonts w:cs="Arial"/>
        <w:sz w:val="18"/>
        <w:szCs w:val="18"/>
        <w:lang w:val="de-DE"/>
      </w:rPr>
      <w:t>20</w:t>
    </w:r>
    <w:r w:rsidR="00666ECB">
      <w:rPr>
        <w:rFonts w:cs="Arial"/>
        <w:sz w:val="18"/>
        <w:szCs w:val="18"/>
        <w:lang w:val="de-DE"/>
      </w:rPr>
      <w:t>.0</w:t>
    </w:r>
    <w:r w:rsidR="00BB0D4B">
      <w:rPr>
        <w:rFonts w:cs="Arial"/>
        <w:sz w:val="18"/>
        <w:szCs w:val="18"/>
        <w:lang w:val="de-DE"/>
      </w:rPr>
      <w:t>7</w:t>
    </w:r>
    <w:r w:rsidR="00C14599">
      <w:rPr>
        <w:rFonts w:cs="Arial"/>
        <w:sz w:val="18"/>
        <w:szCs w:val="18"/>
        <w:lang w:val="de-DE"/>
      </w:rPr>
      <w:t>.</w:t>
    </w:r>
    <w:r w:rsidR="0061527F">
      <w:rPr>
        <w:rFonts w:cs="Arial"/>
        <w:sz w:val="18"/>
        <w:szCs w:val="18"/>
        <w:lang w:val="de-DE"/>
      </w:rPr>
      <w:t>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4D73CD5F" w14:textId="6A3D83CB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30A61" w14:textId="77777777" w:rsidR="004A3CD6" w:rsidRDefault="004A3CD6">
      <w:r>
        <w:separator/>
      </w:r>
    </w:p>
  </w:footnote>
  <w:footnote w:type="continuationSeparator" w:id="0">
    <w:p w14:paraId="2E621C31" w14:textId="77777777" w:rsidR="004A3CD6" w:rsidRDefault="004A3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086E7" w14:textId="77777777" w:rsidR="00666ECB" w:rsidRPr="00CE66BE" w:rsidRDefault="00666ECB" w:rsidP="00666ECB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E66BE">
      <w:rPr>
        <w:rFonts w:cs="Arial"/>
        <w:sz w:val="18"/>
      </w:rPr>
      <w:t xml:space="preserve">Auftraggeber: </w:t>
    </w:r>
    <w:r>
      <w:rPr>
        <w:rFonts w:cs="Arial"/>
        <w:sz w:val="18"/>
      </w:rPr>
      <w:t>Stadt Springe</w:t>
    </w:r>
  </w:p>
  <w:p w14:paraId="498432DF" w14:textId="77777777" w:rsidR="00666ECB" w:rsidRPr="00CE66BE" w:rsidRDefault="00666ECB" w:rsidP="00666ECB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E66BE">
      <w:rPr>
        <w:rFonts w:cs="Arial"/>
        <w:sz w:val="18"/>
      </w:rPr>
      <w:t xml:space="preserve">Projekt: </w:t>
    </w:r>
    <w:r>
      <w:rPr>
        <w:rFonts w:cs="Arial"/>
        <w:sz w:val="18"/>
      </w:rPr>
      <w:t>Neubau Otto-Hahn-Gymnasium (285-26)</w:t>
    </w:r>
  </w:p>
  <w:p w14:paraId="6FA05E84" w14:textId="77777777" w:rsidR="00666ECB" w:rsidRPr="00CE66BE" w:rsidRDefault="00666ECB" w:rsidP="00666ECB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>
      <w:rPr>
        <w:rFonts w:cs="Arial"/>
        <w:sz w:val="18"/>
      </w:rPr>
      <w:t>Projektsteuerungs- und Beratungsleistung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xZR6k+rXUi2yx/qxzWjeErBjD3RrD9lhxnuNebAsODGwhziqxehDL9PLmZAPtnEtguydGTfZJ1fT0V6o6mXKdQ==" w:salt="VpEM3UFWmFa+dRTT8pJ6g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177C4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1892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C93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C4A83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4EDD"/>
    <w:rsid w:val="002153F5"/>
    <w:rsid w:val="00216A39"/>
    <w:rsid w:val="002203D8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5DCE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233D"/>
    <w:rsid w:val="00343CEF"/>
    <w:rsid w:val="003455C1"/>
    <w:rsid w:val="003534A0"/>
    <w:rsid w:val="00354F00"/>
    <w:rsid w:val="00356F0A"/>
    <w:rsid w:val="00362D3B"/>
    <w:rsid w:val="00364438"/>
    <w:rsid w:val="0037191B"/>
    <w:rsid w:val="00384C5B"/>
    <w:rsid w:val="00385A72"/>
    <w:rsid w:val="00393FE8"/>
    <w:rsid w:val="00397DC6"/>
    <w:rsid w:val="003A01DE"/>
    <w:rsid w:val="003A678A"/>
    <w:rsid w:val="003B031D"/>
    <w:rsid w:val="003B6770"/>
    <w:rsid w:val="003C47C3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A3CD6"/>
    <w:rsid w:val="004B0E16"/>
    <w:rsid w:val="004B2EFA"/>
    <w:rsid w:val="004C1345"/>
    <w:rsid w:val="004C43CF"/>
    <w:rsid w:val="004D02EB"/>
    <w:rsid w:val="004D07A4"/>
    <w:rsid w:val="004D0C54"/>
    <w:rsid w:val="004D58F4"/>
    <w:rsid w:val="004D703E"/>
    <w:rsid w:val="004E58C0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647"/>
    <w:rsid w:val="005E574F"/>
    <w:rsid w:val="005E7343"/>
    <w:rsid w:val="005F4326"/>
    <w:rsid w:val="00614B2D"/>
    <w:rsid w:val="0061527F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66ECB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1036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29A4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5434E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2022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4F91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67011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40B4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0D4B"/>
    <w:rsid w:val="00BB72B9"/>
    <w:rsid w:val="00BD2815"/>
    <w:rsid w:val="00BD2F05"/>
    <w:rsid w:val="00BD4919"/>
    <w:rsid w:val="00BD76C5"/>
    <w:rsid w:val="00BE152C"/>
    <w:rsid w:val="00BE4F0B"/>
    <w:rsid w:val="00BE60EC"/>
    <w:rsid w:val="00BF586A"/>
    <w:rsid w:val="00C025EC"/>
    <w:rsid w:val="00C06D91"/>
    <w:rsid w:val="00C0705D"/>
    <w:rsid w:val="00C102E0"/>
    <w:rsid w:val="00C13383"/>
    <w:rsid w:val="00C14599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358B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95BE9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94C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87D87"/>
    <w:rsid w:val="00F95384"/>
    <w:rsid w:val="00F95A49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5acc9406-c7ac-4e36-a6dc-67e5244f26bd</BSO999929>
</file>

<file path=customXml/itemProps1.xml><?xml version="1.0" encoding="utf-8"?>
<ds:datastoreItem xmlns:ds="http://schemas.openxmlformats.org/officeDocument/2006/customXml" ds:itemID="{2A13A944-9E98-4984-A30A-AD34C882450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>Antje Poliwoda</dc:creator>
  <cp:keywords/>
  <cp:lastModifiedBy>Vera Starr</cp:lastModifiedBy>
  <cp:revision>9</cp:revision>
  <cp:lastPrinted>2016-08-16T13:06:00Z</cp:lastPrinted>
  <dcterms:created xsi:type="dcterms:W3CDTF">2026-01-16T13:09:00Z</dcterms:created>
  <dcterms:modified xsi:type="dcterms:W3CDTF">2026-07-20T09:00:00Z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